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6DB4D73F" w:rsidR="00E53DAE" w:rsidRDefault="00B5105F" w:rsidP="00B53A74">
      <w:pPr>
        <w:pStyle w:val="Title"/>
      </w:pPr>
      <w:r>
        <w:t>Initial Design</w:t>
      </w:r>
      <w:r w:rsidR="004B3084">
        <w:t xml:space="preserve"> Worksheet</w:t>
      </w:r>
    </w:p>
    <w:p w14:paraId="21A0E1DD" w14:textId="4C00C6E3" w:rsidR="00B5105F" w:rsidRPr="0041196F" w:rsidRDefault="004B3084" w:rsidP="0041196F">
      <w:pPr>
        <w:pStyle w:val="Subtitle"/>
      </w:pPr>
      <w:r>
        <w:t>Getting Started with Team-Based Learning</w:t>
      </w:r>
      <w:r w:rsidR="009373D8">
        <w:tab/>
      </w:r>
    </w:p>
    <w:p w14:paraId="34059162" w14:textId="54DAD1FF" w:rsidR="00B5105F" w:rsidRPr="0041196F" w:rsidRDefault="00B5105F" w:rsidP="00902C30">
      <w:pPr>
        <w:pStyle w:val="Heading2"/>
        <w:rPr>
          <w:rStyle w:val="IntenseReference"/>
          <w:i w:val="0"/>
          <w:sz w:val="32"/>
          <w:szCs w:val="32"/>
          <w:u w:val="none"/>
        </w:rPr>
      </w:pPr>
      <w:r w:rsidRPr="0041196F">
        <w:rPr>
          <w:rStyle w:val="IntenseReference"/>
          <w:i w:val="0"/>
          <w:sz w:val="32"/>
          <w:szCs w:val="32"/>
          <w:u w:val="none"/>
        </w:rPr>
        <w:t xml:space="preserve">My </w:t>
      </w:r>
      <w:r w:rsidR="0041196F" w:rsidRPr="0041196F">
        <w:rPr>
          <w:rStyle w:val="IntenseReference"/>
          <w:i w:val="0"/>
          <w:sz w:val="32"/>
          <w:szCs w:val="32"/>
          <w:u w:val="none"/>
        </w:rPr>
        <w:t xml:space="preserve">Course </w:t>
      </w:r>
      <w:r w:rsidRPr="0041196F">
        <w:rPr>
          <w:rStyle w:val="IntenseReference"/>
          <w:i w:val="0"/>
          <w:sz w:val="32"/>
          <w:szCs w:val="32"/>
          <w:u w:val="none"/>
        </w:rPr>
        <w:t>Situational Factors Are:</w:t>
      </w:r>
    </w:p>
    <w:p w14:paraId="54A73BFC" w14:textId="77777777" w:rsidR="00B5105F" w:rsidRPr="0041196F" w:rsidRDefault="00B5105F" w:rsidP="00B5105F">
      <w:pPr>
        <w:pStyle w:val="NormalBoxed"/>
        <w:rPr>
          <w:rFonts w:asciiTheme="majorHAnsi" w:hAnsiTheme="majorHAnsi"/>
          <w:sz w:val="32"/>
          <w:szCs w:val="32"/>
        </w:rPr>
      </w:pPr>
    </w:p>
    <w:p w14:paraId="43543E2E" w14:textId="77777777" w:rsidR="0041196F" w:rsidRPr="0041196F" w:rsidRDefault="0041196F" w:rsidP="00B5105F">
      <w:pPr>
        <w:pStyle w:val="NormalBoxed"/>
        <w:rPr>
          <w:rFonts w:asciiTheme="majorHAnsi" w:hAnsiTheme="majorHAnsi"/>
          <w:sz w:val="32"/>
          <w:szCs w:val="32"/>
        </w:rPr>
      </w:pPr>
    </w:p>
    <w:p w14:paraId="11E2477A" w14:textId="77777777" w:rsidR="0041196F" w:rsidRPr="0041196F" w:rsidRDefault="0041196F" w:rsidP="00B5105F">
      <w:pPr>
        <w:pStyle w:val="NormalBoxed"/>
        <w:rPr>
          <w:rFonts w:asciiTheme="majorHAnsi" w:hAnsiTheme="majorHAnsi"/>
          <w:sz w:val="32"/>
          <w:szCs w:val="32"/>
        </w:rPr>
      </w:pPr>
    </w:p>
    <w:p w14:paraId="30DCC1DA" w14:textId="77777777" w:rsidR="0041196F" w:rsidRPr="0041196F" w:rsidRDefault="0041196F" w:rsidP="00B5105F">
      <w:pPr>
        <w:pStyle w:val="NormalBoxed"/>
        <w:rPr>
          <w:rFonts w:asciiTheme="majorHAnsi" w:hAnsiTheme="majorHAnsi"/>
          <w:sz w:val="32"/>
          <w:szCs w:val="32"/>
        </w:rPr>
      </w:pPr>
    </w:p>
    <w:p w14:paraId="0130B679" w14:textId="77777777" w:rsidR="00B5105F" w:rsidRPr="0041196F" w:rsidRDefault="00B5105F" w:rsidP="00554051">
      <w:pPr>
        <w:pStyle w:val="NormalBoxed"/>
        <w:rPr>
          <w:rFonts w:asciiTheme="majorHAnsi" w:hAnsiTheme="majorHAnsi"/>
          <w:sz w:val="32"/>
          <w:szCs w:val="32"/>
        </w:rPr>
      </w:pPr>
    </w:p>
    <w:p w14:paraId="44D4F395" w14:textId="1ABCF186" w:rsidR="00B5105F" w:rsidRDefault="009B0460" w:rsidP="00554051">
      <w:pPr>
        <w:pStyle w:val="Heading2"/>
        <w:rPr>
          <w:rStyle w:val="IntenseReference"/>
          <w:i w:val="0"/>
          <w:sz w:val="32"/>
          <w:szCs w:val="32"/>
          <w:u w:val="none"/>
        </w:rPr>
      </w:pPr>
      <w:r w:rsidRPr="0041196F">
        <w:rPr>
          <w:rStyle w:val="IntenseReference"/>
          <w:i w:val="0"/>
          <w:sz w:val="32"/>
          <w:szCs w:val="32"/>
          <w:u w:val="none"/>
        </w:rPr>
        <w:t>My</w:t>
      </w:r>
      <w:bookmarkStart w:id="0" w:name="_GoBack"/>
      <w:bookmarkEnd w:id="0"/>
      <w:r w:rsidRPr="0041196F">
        <w:rPr>
          <w:rStyle w:val="IntenseReference"/>
          <w:i w:val="0"/>
          <w:sz w:val="32"/>
          <w:szCs w:val="32"/>
          <w:u w:val="none"/>
        </w:rPr>
        <w:t xml:space="preserve"> module </w:t>
      </w:r>
      <w:r w:rsidR="00B5105F" w:rsidRPr="0041196F">
        <w:rPr>
          <w:rStyle w:val="IntenseReference"/>
          <w:i w:val="0"/>
          <w:sz w:val="32"/>
          <w:szCs w:val="32"/>
          <w:u w:val="none"/>
        </w:rPr>
        <w:t>will focus on:</w:t>
      </w:r>
    </w:p>
    <w:p w14:paraId="11FDF244" w14:textId="029728E5" w:rsidR="0041196F" w:rsidRPr="0041196F" w:rsidRDefault="0041196F" w:rsidP="0041196F">
      <w:pPr>
        <w:pStyle w:val="NormalBoxed"/>
        <w:rPr>
          <w:rFonts w:ascii="Palatino Linotype" w:hAnsi="Palatino Linotype"/>
        </w:rPr>
      </w:pPr>
      <w:r w:rsidRPr="0041196F">
        <w:rPr>
          <w:rFonts w:ascii="Palatino Linotype" w:hAnsi="Palatino Linotype"/>
        </w:rPr>
        <w:t>Write a module Aim</w:t>
      </w:r>
      <w:r>
        <w:rPr>
          <w:rFonts w:ascii="Palatino Linotype" w:hAnsi="Palatino Linotype"/>
        </w:rPr>
        <w:t>.</w:t>
      </w:r>
    </w:p>
    <w:p w14:paraId="2DF55545" w14:textId="77777777" w:rsidR="00075B25" w:rsidRPr="0041196F" w:rsidRDefault="00075B25" w:rsidP="00075B25">
      <w:pPr>
        <w:pStyle w:val="NormalBoxed"/>
        <w:rPr>
          <w:rFonts w:asciiTheme="majorHAnsi" w:hAnsiTheme="majorHAnsi"/>
          <w:sz w:val="32"/>
          <w:szCs w:val="32"/>
        </w:rPr>
      </w:pPr>
    </w:p>
    <w:p w14:paraId="37D4F4D6" w14:textId="77777777" w:rsidR="00075B25" w:rsidRPr="0041196F" w:rsidRDefault="00075B25" w:rsidP="00075B25">
      <w:pPr>
        <w:pStyle w:val="NormalBoxed"/>
        <w:rPr>
          <w:rFonts w:asciiTheme="majorHAnsi" w:hAnsiTheme="majorHAnsi"/>
          <w:sz w:val="32"/>
          <w:szCs w:val="32"/>
        </w:rPr>
      </w:pPr>
    </w:p>
    <w:p w14:paraId="7FC17521" w14:textId="77777777" w:rsidR="00075B25" w:rsidRPr="0041196F" w:rsidRDefault="00075B25" w:rsidP="00075B25">
      <w:pPr>
        <w:pStyle w:val="NormalBoxed"/>
        <w:rPr>
          <w:rFonts w:asciiTheme="majorHAnsi" w:hAnsiTheme="majorHAnsi"/>
          <w:sz w:val="32"/>
          <w:szCs w:val="32"/>
        </w:rPr>
      </w:pPr>
    </w:p>
    <w:p w14:paraId="0E3D7C34" w14:textId="77777777" w:rsidR="0096476D" w:rsidRPr="0041196F" w:rsidRDefault="0096476D" w:rsidP="001E2F64">
      <w:pPr>
        <w:jc w:val="left"/>
        <w:rPr>
          <w:rFonts w:asciiTheme="majorHAnsi" w:hAnsiTheme="majorHAnsi"/>
          <w:sz w:val="32"/>
          <w:szCs w:val="32"/>
        </w:rPr>
      </w:pPr>
    </w:p>
    <w:p w14:paraId="52C6D7B4" w14:textId="76B32DEF" w:rsidR="001C68EB" w:rsidRPr="0041196F" w:rsidRDefault="001C68EB" w:rsidP="001E2F64">
      <w:pPr>
        <w:jc w:val="left"/>
        <w:rPr>
          <w:rFonts w:asciiTheme="majorHAnsi" w:hAnsiTheme="majorHAnsi"/>
          <w:sz w:val="32"/>
          <w:szCs w:val="32"/>
        </w:rPr>
      </w:pPr>
    </w:p>
    <w:p w14:paraId="5315D688" w14:textId="3EA304F2" w:rsidR="005036DB" w:rsidRPr="0041196F" w:rsidRDefault="005036DB" w:rsidP="001E2F64">
      <w:pPr>
        <w:jc w:val="left"/>
        <w:rPr>
          <w:rStyle w:val="SubtleReference"/>
          <w:rFonts w:asciiTheme="majorHAnsi" w:hAnsiTheme="majorHAnsi"/>
          <w:sz w:val="32"/>
          <w:szCs w:val="32"/>
          <w:u w:val="none"/>
        </w:rPr>
      </w:pPr>
      <w:r w:rsidRPr="0041196F">
        <w:rPr>
          <w:rStyle w:val="SubtleReference"/>
          <w:rFonts w:asciiTheme="majorHAnsi" w:hAnsiTheme="majorHAnsi"/>
          <w:sz w:val="32"/>
          <w:szCs w:val="32"/>
          <w:u w:val="none"/>
        </w:rPr>
        <w:t xml:space="preserve">My module </w:t>
      </w:r>
      <w:r w:rsidR="00C44052" w:rsidRPr="0041196F">
        <w:rPr>
          <w:rStyle w:val="SubtleReference"/>
          <w:rFonts w:asciiTheme="majorHAnsi" w:hAnsiTheme="majorHAnsi"/>
          <w:sz w:val="32"/>
          <w:szCs w:val="32"/>
          <w:u w:val="none"/>
        </w:rPr>
        <w:t>Learning Outcomes are:</w:t>
      </w:r>
    </w:p>
    <w:p w14:paraId="2F8DFBCF" w14:textId="77777777" w:rsidR="0041196F" w:rsidRDefault="0041196F" w:rsidP="001E2F64">
      <w:pPr>
        <w:jc w:val="left"/>
        <w:rPr>
          <w:rStyle w:val="SubtleReference"/>
        </w:rPr>
      </w:pPr>
    </w:p>
    <w:p w14:paraId="67A86C6B" w14:textId="77777777" w:rsidR="0041196F" w:rsidRPr="005036DB" w:rsidRDefault="0041196F" w:rsidP="0041196F">
      <w:r>
        <w:t>Now it’s your turn to turn those general module aims into specific outcomes for your students. Pick the level of learning, pick a verb, and construct a statement that describes the result of the learning activity/module. Write 4-5 Learning Outcomes for each module.</w:t>
      </w:r>
    </w:p>
    <w:p w14:paraId="7501F888" w14:textId="77777777" w:rsidR="0041196F" w:rsidRPr="00C44052" w:rsidRDefault="0041196F" w:rsidP="001E2F64">
      <w:pPr>
        <w:jc w:val="left"/>
        <w:rPr>
          <w:rStyle w:val="SubtleReference"/>
        </w:rPr>
      </w:pPr>
    </w:p>
    <w:p w14:paraId="431B23F1" w14:textId="77777777" w:rsidR="00A81A5A" w:rsidRDefault="00A81A5A" w:rsidP="001E2F64">
      <w:pPr>
        <w:pStyle w:val="NormalBoxed"/>
        <w:rPr>
          <w:rFonts w:ascii="Palatino Linotype" w:hAnsi="Palatino Linotype"/>
          <w:color w:val="000000"/>
        </w:rPr>
      </w:pPr>
    </w:p>
    <w:sectPr w:rsidR="00A81A5A" w:rsidSect="009373D8">
      <w:footerReference w:type="default" r:id="rId9"/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5036DB" w:rsidRDefault="005036DB">
      <w:pPr>
        <w:spacing w:line="240" w:lineRule="auto"/>
      </w:pPr>
      <w:r>
        <w:separator/>
      </w:r>
    </w:p>
  </w:endnote>
  <w:endnote w:type="continuationSeparator" w:id="0">
    <w:p w14:paraId="13F5ADE0" w14:textId="77777777" w:rsidR="005036DB" w:rsidRDefault="00503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5036DB" w:rsidRPr="006C22EB" w:rsidRDefault="005036DB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5036DB" w:rsidRDefault="005036DB">
      <w:pPr>
        <w:spacing w:line="240" w:lineRule="auto"/>
      </w:pPr>
      <w:r>
        <w:separator/>
      </w:r>
    </w:p>
  </w:footnote>
  <w:footnote w:type="continuationSeparator" w:id="0">
    <w:p w14:paraId="60DB40B2" w14:textId="77777777" w:rsidR="005036DB" w:rsidRDefault="005036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8584681"/>
    <w:multiLevelType w:val="hybridMultilevel"/>
    <w:tmpl w:val="2C44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7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9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1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974FF8"/>
    <w:multiLevelType w:val="hybridMultilevel"/>
    <w:tmpl w:val="2F5AFD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4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7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1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AC1AC2"/>
    <w:multiLevelType w:val="hybridMultilevel"/>
    <w:tmpl w:val="B6069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569D7F2A"/>
    <w:multiLevelType w:val="hybridMultilevel"/>
    <w:tmpl w:val="7390E1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940999"/>
    <w:multiLevelType w:val="hybridMultilevel"/>
    <w:tmpl w:val="D1064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9">
    <w:nsid w:val="72CB3641"/>
    <w:multiLevelType w:val="hybridMultilevel"/>
    <w:tmpl w:val="3A1A5A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31">
    <w:nsid w:val="7C784F55"/>
    <w:multiLevelType w:val="hybridMultilevel"/>
    <w:tmpl w:val="776C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6"/>
  </w:num>
  <w:num w:numId="5">
    <w:abstractNumId w:val="16"/>
  </w:num>
  <w:num w:numId="6">
    <w:abstractNumId w:val="25"/>
  </w:num>
  <w:num w:numId="7">
    <w:abstractNumId w:val="8"/>
  </w:num>
  <w:num w:numId="8">
    <w:abstractNumId w:val="13"/>
  </w:num>
  <w:num w:numId="9">
    <w:abstractNumId w:val="30"/>
  </w:num>
  <w:num w:numId="10">
    <w:abstractNumId w:val="32"/>
  </w:num>
  <w:num w:numId="11">
    <w:abstractNumId w:val="9"/>
  </w:num>
  <w:num w:numId="12">
    <w:abstractNumId w:val="28"/>
  </w:num>
  <w:num w:numId="13">
    <w:abstractNumId w:val="3"/>
  </w:num>
  <w:num w:numId="14">
    <w:abstractNumId w:val="15"/>
  </w:num>
  <w:num w:numId="15">
    <w:abstractNumId w:val="18"/>
  </w:num>
  <w:num w:numId="16">
    <w:abstractNumId w:val="24"/>
  </w:num>
  <w:num w:numId="17">
    <w:abstractNumId w:val="5"/>
  </w:num>
  <w:num w:numId="18">
    <w:abstractNumId w:val="14"/>
  </w:num>
  <w:num w:numId="19">
    <w:abstractNumId w:val="21"/>
  </w:num>
  <w:num w:numId="20">
    <w:abstractNumId w:val="23"/>
  </w:num>
  <w:num w:numId="21">
    <w:abstractNumId w:val="11"/>
  </w:num>
  <w:num w:numId="22">
    <w:abstractNumId w:val="19"/>
  </w:num>
  <w:num w:numId="23">
    <w:abstractNumId w:val="17"/>
  </w:num>
  <w:num w:numId="24">
    <w:abstractNumId w:val="0"/>
  </w:num>
  <w:num w:numId="25">
    <w:abstractNumId w:val="1"/>
  </w:num>
  <w:num w:numId="26">
    <w:abstractNumId w:val="2"/>
  </w:num>
  <w:num w:numId="27">
    <w:abstractNumId w:val="22"/>
  </w:num>
  <w:num w:numId="28">
    <w:abstractNumId w:val="29"/>
  </w:num>
  <w:num w:numId="29">
    <w:abstractNumId w:val="26"/>
  </w:num>
  <w:num w:numId="30">
    <w:abstractNumId w:val="31"/>
  </w:num>
  <w:num w:numId="31">
    <w:abstractNumId w:val="12"/>
  </w:num>
  <w:num w:numId="32">
    <w:abstractNumId w:val="27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7BE3"/>
    <w:rsid w:val="00030DCC"/>
    <w:rsid w:val="0003247B"/>
    <w:rsid w:val="00046030"/>
    <w:rsid w:val="00052041"/>
    <w:rsid w:val="00056D30"/>
    <w:rsid w:val="00060FAA"/>
    <w:rsid w:val="00075B25"/>
    <w:rsid w:val="00090E17"/>
    <w:rsid w:val="00111B4A"/>
    <w:rsid w:val="001B5C6E"/>
    <w:rsid w:val="001C68EB"/>
    <w:rsid w:val="001D4EF8"/>
    <w:rsid w:val="001E2F64"/>
    <w:rsid w:val="00202C32"/>
    <w:rsid w:val="00206E6F"/>
    <w:rsid w:val="00237684"/>
    <w:rsid w:val="002769D4"/>
    <w:rsid w:val="002A2312"/>
    <w:rsid w:val="002C16ED"/>
    <w:rsid w:val="002D0676"/>
    <w:rsid w:val="002E4BD1"/>
    <w:rsid w:val="002F2457"/>
    <w:rsid w:val="002F4355"/>
    <w:rsid w:val="002F5340"/>
    <w:rsid w:val="002F56DF"/>
    <w:rsid w:val="003376CA"/>
    <w:rsid w:val="003434D7"/>
    <w:rsid w:val="00366EA6"/>
    <w:rsid w:val="00376316"/>
    <w:rsid w:val="003B7D4D"/>
    <w:rsid w:val="003E5596"/>
    <w:rsid w:val="004027B5"/>
    <w:rsid w:val="0040517B"/>
    <w:rsid w:val="0041196F"/>
    <w:rsid w:val="004174CE"/>
    <w:rsid w:val="00460198"/>
    <w:rsid w:val="004B3084"/>
    <w:rsid w:val="004E1EDD"/>
    <w:rsid w:val="004E55D0"/>
    <w:rsid w:val="004F2483"/>
    <w:rsid w:val="005036DB"/>
    <w:rsid w:val="00511F57"/>
    <w:rsid w:val="00515986"/>
    <w:rsid w:val="00532DF2"/>
    <w:rsid w:val="00554051"/>
    <w:rsid w:val="00571D0C"/>
    <w:rsid w:val="00597BAE"/>
    <w:rsid w:val="005C39B5"/>
    <w:rsid w:val="005C7A17"/>
    <w:rsid w:val="005F3984"/>
    <w:rsid w:val="00606F51"/>
    <w:rsid w:val="00613C05"/>
    <w:rsid w:val="00620345"/>
    <w:rsid w:val="00627DA2"/>
    <w:rsid w:val="006340D6"/>
    <w:rsid w:val="00675EAF"/>
    <w:rsid w:val="006A3153"/>
    <w:rsid w:val="006A3E05"/>
    <w:rsid w:val="006B1500"/>
    <w:rsid w:val="006C22EB"/>
    <w:rsid w:val="006F6C29"/>
    <w:rsid w:val="0072252A"/>
    <w:rsid w:val="00735603"/>
    <w:rsid w:val="00783F07"/>
    <w:rsid w:val="007B4403"/>
    <w:rsid w:val="007D0501"/>
    <w:rsid w:val="00801BD6"/>
    <w:rsid w:val="00847B6F"/>
    <w:rsid w:val="00897FDB"/>
    <w:rsid w:val="008A1E42"/>
    <w:rsid w:val="008A3665"/>
    <w:rsid w:val="008C75C4"/>
    <w:rsid w:val="00902C30"/>
    <w:rsid w:val="009373D8"/>
    <w:rsid w:val="0096476D"/>
    <w:rsid w:val="009919BD"/>
    <w:rsid w:val="009B0460"/>
    <w:rsid w:val="009F294B"/>
    <w:rsid w:val="00A81A5A"/>
    <w:rsid w:val="00AC1229"/>
    <w:rsid w:val="00AE0347"/>
    <w:rsid w:val="00B13A4B"/>
    <w:rsid w:val="00B32765"/>
    <w:rsid w:val="00B4592D"/>
    <w:rsid w:val="00B5105F"/>
    <w:rsid w:val="00B53A74"/>
    <w:rsid w:val="00B579F9"/>
    <w:rsid w:val="00B955FB"/>
    <w:rsid w:val="00BB054A"/>
    <w:rsid w:val="00BB7DA8"/>
    <w:rsid w:val="00BC6BF2"/>
    <w:rsid w:val="00BD1390"/>
    <w:rsid w:val="00BD5829"/>
    <w:rsid w:val="00BE2613"/>
    <w:rsid w:val="00BF418B"/>
    <w:rsid w:val="00C12E94"/>
    <w:rsid w:val="00C2512F"/>
    <w:rsid w:val="00C25B17"/>
    <w:rsid w:val="00C33676"/>
    <w:rsid w:val="00C4024C"/>
    <w:rsid w:val="00C44052"/>
    <w:rsid w:val="00C60467"/>
    <w:rsid w:val="00C74D18"/>
    <w:rsid w:val="00C7571C"/>
    <w:rsid w:val="00C76D8A"/>
    <w:rsid w:val="00C83D3D"/>
    <w:rsid w:val="00C866DC"/>
    <w:rsid w:val="00CC67EA"/>
    <w:rsid w:val="00CE2D38"/>
    <w:rsid w:val="00CF1BAC"/>
    <w:rsid w:val="00D03B95"/>
    <w:rsid w:val="00D244D2"/>
    <w:rsid w:val="00D6285A"/>
    <w:rsid w:val="00D74291"/>
    <w:rsid w:val="00D909C6"/>
    <w:rsid w:val="00E00D63"/>
    <w:rsid w:val="00E07E31"/>
    <w:rsid w:val="00E208E3"/>
    <w:rsid w:val="00E358F2"/>
    <w:rsid w:val="00E373ED"/>
    <w:rsid w:val="00E53DAE"/>
    <w:rsid w:val="00E5531A"/>
    <w:rsid w:val="00E72D2D"/>
    <w:rsid w:val="00E9681A"/>
    <w:rsid w:val="00EE78B7"/>
    <w:rsid w:val="00EF01DA"/>
    <w:rsid w:val="00F01A1E"/>
    <w:rsid w:val="00F11466"/>
    <w:rsid w:val="00F117D9"/>
    <w:rsid w:val="00F142A2"/>
    <w:rsid w:val="00FA0F24"/>
    <w:rsid w:val="00FC74BF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link w:val="Heading1Char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link w:val="Heading2Char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1E2F64"/>
    <w:rPr>
      <w:b/>
      <w:bCs/>
      <w:smallCaps/>
      <w:color w:val="C0504D" w:themeColor="accent2"/>
      <w:spacing w:val="5"/>
      <w:u w:val="single"/>
    </w:rPr>
  </w:style>
  <w:style w:type="character" w:customStyle="1" w:styleId="Heading1Char">
    <w:name w:val="Heading 1 Char"/>
    <w:basedOn w:val="DefaultParagraphFont"/>
    <w:link w:val="Heading1"/>
    <w:rsid w:val="00B5105F"/>
    <w:rPr>
      <w:rFonts w:asciiTheme="majorHAnsi" w:eastAsia="Droid Sans" w:hAnsiTheme="majorHAnsi" w:cs="Droid Sans"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5105F"/>
    <w:rPr>
      <w:rFonts w:asciiTheme="majorHAnsi" w:eastAsia="Droid Sans" w:hAnsiTheme="majorHAnsi" w:cs="Droid Sans"/>
      <w:b/>
      <w:i/>
      <w:color w:val="auto"/>
      <w:szCs w:val="26"/>
    </w:rPr>
  </w:style>
  <w:style w:type="character" w:styleId="SubtleReference">
    <w:name w:val="Subtle Reference"/>
    <w:basedOn w:val="DefaultParagraphFont"/>
    <w:uiPriority w:val="31"/>
    <w:qFormat/>
    <w:rsid w:val="006B1500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link w:val="Heading1Char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link w:val="Heading2Char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1E2F64"/>
    <w:rPr>
      <w:b/>
      <w:bCs/>
      <w:smallCaps/>
      <w:color w:val="C0504D" w:themeColor="accent2"/>
      <w:spacing w:val="5"/>
      <w:u w:val="single"/>
    </w:rPr>
  </w:style>
  <w:style w:type="character" w:customStyle="1" w:styleId="Heading1Char">
    <w:name w:val="Heading 1 Char"/>
    <w:basedOn w:val="DefaultParagraphFont"/>
    <w:link w:val="Heading1"/>
    <w:rsid w:val="00B5105F"/>
    <w:rPr>
      <w:rFonts w:asciiTheme="majorHAnsi" w:eastAsia="Droid Sans" w:hAnsiTheme="majorHAnsi" w:cs="Droid Sans"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5105F"/>
    <w:rPr>
      <w:rFonts w:asciiTheme="majorHAnsi" w:eastAsia="Droid Sans" w:hAnsiTheme="majorHAnsi" w:cs="Droid Sans"/>
      <w:b/>
      <w:i/>
      <w:color w:val="auto"/>
      <w:szCs w:val="26"/>
    </w:rPr>
  </w:style>
  <w:style w:type="character" w:styleId="SubtleReference">
    <w:name w:val="Subtle Reference"/>
    <w:basedOn w:val="DefaultParagraphFont"/>
    <w:uiPriority w:val="31"/>
    <w:qFormat/>
    <w:rsid w:val="006B150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27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B62083-B06E-D24B-A706-F1269720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391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2</cp:revision>
  <cp:lastPrinted>2015-09-10T23:52:00Z</cp:lastPrinted>
  <dcterms:created xsi:type="dcterms:W3CDTF">2016-06-12T18:56:00Z</dcterms:created>
  <dcterms:modified xsi:type="dcterms:W3CDTF">2016-06-12T18:56:00Z</dcterms:modified>
</cp:coreProperties>
</file>